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464D" w14:textId="77777777" w:rsidR="00F90162" w:rsidRDefault="00F90162" w:rsidP="00E21F9F">
      <w:pPr>
        <w:spacing w:before="4" w:line="140" w:lineRule="exact"/>
        <w:rPr>
          <w:sz w:val="14"/>
          <w:szCs w:val="14"/>
        </w:rPr>
      </w:pPr>
    </w:p>
    <w:p w14:paraId="615BB5B6" w14:textId="77777777" w:rsidR="00F90162" w:rsidRDefault="001814F7" w:rsidP="00E21F9F">
      <w:pPr>
        <w:ind w:left="1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363435"/>
          <w:sz w:val="24"/>
          <w:szCs w:val="24"/>
        </w:rPr>
        <w:t xml:space="preserve">Education Cover Letter #1 - Experienced </w:t>
      </w:r>
      <w:r>
        <w:rPr>
          <w:rFonts w:ascii="Arial" w:eastAsia="Arial" w:hAnsi="Arial" w:cs="Arial"/>
          <w:b/>
          <w:color w:val="363435"/>
          <w:spacing w:val="-16"/>
          <w:sz w:val="24"/>
          <w:szCs w:val="24"/>
        </w:rPr>
        <w:t>T</w:t>
      </w:r>
      <w:r>
        <w:rPr>
          <w:rFonts w:ascii="Arial" w:eastAsia="Arial" w:hAnsi="Arial" w:cs="Arial"/>
          <w:b/>
          <w:color w:val="363435"/>
          <w:sz w:val="24"/>
          <w:szCs w:val="24"/>
        </w:rPr>
        <w:t>eacher</w:t>
      </w:r>
    </w:p>
    <w:p w14:paraId="1656FABC" w14:textId="77777777" w:rsidR="00F90162" w:rsidRDefault="00F90162" w:rsidP="00E21F9F">
      <w:pPr>
        <w:spacing w:before="11" w:line="260" w:lineRule="exact"/>
        <w:rPr>
          <w:sz w:val="26"/>
          <w:szCs w:val="26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F90162" w:rsidRPr="00E21F9F" w14:paraId="4B05F0A7" w14:textId="77777777" w:rsidTr="00E21F9F">
        <w:trPr>
          <w:trHeight w:hRule="exact" w:val="150"/>
        </w:trPr>
        <w:tc>
          <w:tcPr>
            <w:tcW w:w="160" w:type="dxa"/>
            <w:shd w:val="clear" w:color="auto" w:fill="auto"/>
          </w:tcPr>
          <w:p w14:paraId="21DDBC31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28958A0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</w:tcPr>
          <w:p w14:paraId="7A19CE22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235A8BA2" w14:textId="77777777" w:rsidTr="00E21F9F">
        <w:trPr>
          <w:trHeight w:hRule="exact" w:val="2029"/>
        </w:trPr>
        <w:tc>
          <w:tcPr>
            <w:tcW w:w="160" w:type="dxa"/>
            <w:shd w:val="clear" w:color="auto" w:fill="auto"/>
          </w:tcPr>
          <w:p w14:paraId="3DEE0BB6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044252C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5303F2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CB113C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11F16" w14:textId="77777777" w:rsidR="00F90162" w:rsidRPr="00E21F9F" w:rsidRDefault="00F90162" w:rsidP="00E21F9F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F270B4" w14:textId="77777777" w:rsidR="00F90162" w:rsidRPr="00E21F9F" w:rsidRDefault="001814F7" w:rsidP="00E21F9F">
            <w:pPr>
              <w:ind w:left="650" w:right="6333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101 Sunny Boulevard Simple, Nebraska xxxxx March 2, 20xx</w:t>
            </w:r>
          </w:p>
        </w:tc>
        <w:tc>
          <w:tcPr>
            <w:tcW w:w="160" w:type="dxa"/>
            <w:shd w:val="clear" w:color="auto" w:fill="auto"/>
          </w:tcPr>
          <w:p w14:paraId="10DA577A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5F0563A6" w14:textId="77777777" w:rsidTr="00E21F9F">
        <w:trPr>
          <w:trHeight w:hRule="exact" w:val="1560"/>
        </w:trPr>
        <w:tc>
          <w:tcPr>
            <w:tcW w:w="160" w:type="dxa"/>
            <w:shd w:val="clear" w:color="auto" w:fill="auto"/>
          </w:tcPr>
          <w:p w14:paraId="63AB950D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881ED56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ADF5F" w14:textId="77777777" w:rsidR="00F90162" w:rsidRPr="00E21F9F" w:rsidRDefault="00F90162" w:rsidP="00E21F9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82543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Ms. Darla Brown, Principal</w:t>
            </w:r>
          </w:p>
          <w:p w14:paraId="461A6ECE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Little Kid Elementary School</w:t>
            </w:r>
          </w:p>
          <w:p w14:paraId="7F19AB3A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34 North First Street</w:t>
            </w:r>
          </w:p>
          <w:p w14:paraId="16CABA79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Closeb</w:t>
            </w:r>
            <w:r w:rsidRPr="00E21F9F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Nebraska  xxxxx</w:t>
            </w:r>
          </w:p>
        </w:tc>
        <w:tc>
          <w:tcPr>
            <w:tcW w:w="160" w:type="dxa"/>
            <w:shd w:val="clear" w:color="auto" w:fill="auto"/>
          </w:tcPr>
          <w:p w14:paraId="7A6064BB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3ED5CF0B" w14:textId="77777777" w:rsidTr="00E21F9F">
        <w:trPr>
          <w:trHeight w:hRule="exact" w:val="480"/>
        </w:trPr>
        <w:tc>
          <w:tcPr>
            <w:tcW w:w="160" w:type="dxa"/>
            <w:shd w:val="clear" w:color="auto" w:fill="auto"/>
          </w:tcPr>
          <w:p w14:paraId="6CCCD21C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08A57137" w14:textId="77777777" w:rsidR="00F90162" w:rsidRPr="00E21F9F" w:rsidRDefault="00F90162" w:rsidP="00E21F9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F4F3F7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Dear Ms. Brown:</w:t>
            </w:r>
          </w:p>
        </w:tc>
        <w:tc>
          <w:tcPr>
            <w:tcW w:w="160" w:type="dxa"/>
            <w:shd w:val="clear" w:color="auto" w:fill="auto"/>
          </w:tcPr>
          <w:p w14:paraId="49403248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447C96C5" w14:textId="77777777" w:rsidTr="00E21F9F">
        <w:trPr>
          <w:trHeight w:hRule="exact" w:val="1200"/>
        </w:trPr>
        <w:tc>
          <w:tcPr>
            <w:tcW w:w="160" w:type="dxa"/>
            <w:shd w:val="clear" w:color="auto" w:fill="auto"/>
          </w:tcPr>
          <w:p w14:paraId="2B74BF80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8E3578F" w14:textId="77777777" w:rsidR="00F90162" w:rsidRPr="00E21F9F" w:rsidRDefault="00F90162" w:rsidP="00E21F9F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2DC6C" w14:textId="77777777" w:rsidR="00F90162" w:rsidRPr="00E21F9F" w:rsidRDefault="001814F7" w:rsidP="00E21F9F">
            <w:pPr>
              <w:ind w:left="650" w:right="694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I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wish to apply for the position of Fifth Grade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eacher in your school as listed in the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Januar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26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20x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x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editio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Lincol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i/>
                <w:color w:val="363435"/>
                <w:spacing w:val="-1"/>
                <w:sz w:val="22"/>
                <w:szCs w:val="22"/>
              </w:rPr>
              <w:t>Journa</w:t>
            </w:r>
            <w:r w:rsidRPr="00E21F9F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l</w:t>
            </w:r>
            <w:r w:rsidRPr="00E21F9F">
              <w:rPr>
                <w:rFonts w:asciiTheme="minorHAnsi" w:hAnsiTheme="minorHAnsi" w:cstheme="minorHAnsi"/>
                <w:i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i/>
                <w:color w:val="363435"/>
                <w:spacing w:val="-1"/>
                <w:sz w:val="22"/>
                <w:szCs w:val="22"/>
              </w:rPr>
              <w:t>Star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21F9F">
              <w:rPr>
                <w:rFonts w:asciiTheme="minorHAnsi" w:hAnsiTheme="minorHAnsi" w:cstheme="minorHAnsi"/>
                <w:color w:val="363435"/>
                <w:spacing w:val="4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hol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Bachelo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Scienc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 xml:space="preserve">degree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in Elementary Education with a concentration in Language</w:t>
            </w:r>
            <w:r w:rsidRPr="00E21F9F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Arts from the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University of Nebraska-Lincoln.</w:t>
            </w:r>
          </w:p>
        </w:tc>
        <w:tc>
          <w:tcPr>
            <w:tcW w:w="160" w:type="dxa"/>
            <w:shd w:val="clear" w:color="auto" w:fill="auto"/>
          </w:tcPr>
          <w:p w14:paraId="76EEDC0B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2EA4672A" w14:textId="77777777" w:rsidTr="00E21F9F">
        <w:trPr>
          <w:trHeight w:hRule="exact" w:val="2160"/>
        </w:trPr>
        <w:tc>
          <w:tcPr>
            <w:tcW w:w="160" w:type="dxa"/>
            <w:shd w:val="clear" w:color="auto" w:fill="auto"/>
          </w:tcPr>
          <w:p w14:paraId="7AB0D84F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D67393F" w14:textId="77777777" w:rsidR="00F90162" w:rsidRPr="00E21F9F" w:rsidRDefault="00F90162" w:rsidP="00E21F9F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0C0B1E" w14:textId="77777777" w:rsidR="00F90162" w:rsidRPr="00E21F9F" w:rsidRDefault="001814F7" w:rsidP="00E21F9F">
            <w:pPr>
              <w:ind w:left="650" w:right="692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m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currentl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teachin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Pi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Bul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Elementar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Schoo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wher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th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assignmen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involve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team-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teaching Language</w:t>
            </w:r>
            <w:r w:rsidRPr="00E21F9F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Arts to fifth and sixth-graders.</w:t>
            </w:r>
            <w:r w:rsidRPr="00E21F9F">
              <w:rPr>
                <w:rFonts w:asciiTheme="minorHAnsi" w:hAnsiTheme="minorHAnsi" w:cstheme="minorHAnsi"/>
                <w:color w:val="363435"/>
                <w:spacing w:val="51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This assignment requires that I teach reading, writing, spelling, and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basic journalism skills.</w:t>
            </w:r>
            <w:r w:rsidRPr="00E21F9F">
              <w:rPr>
                <w:rFonts w:asciiTheme="minorHAnsi" w:hAnsiTheme="minorHAnsi" w:cstheme="minorHAnsi"/>
                <w:color w:val="363435"/>
                <w:spacing w:val="51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The journalism aspect focuses on the development of a newsletter composed on computer in our classroom and circulated to students’</w:t>
            </w:r>
            <w:r w:rsidRPr="00E21F9F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families.</w:t>
            </w:r>
            <w:r w:rsidRPr="00E21F9F">
              <w:rPr>
                <w:rFonts w:asciiTheme="minorHAnsi" w:hAnsiTheme="minorHAnsi" w:cstheme="minorHAnsi"/>
                <w:color w:val="363435"/>
                <w:spacing w:val="44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As my resume notes, I volunteer regularly at the Center for the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Elderl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whe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hel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p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coordinat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thei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weekl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newslette</w:t>
            </w:r>
            <w:r w:rsidRPr="00E21F9F">
              <w:rPr>
                <w:rFonts w:asciiTheme="minorHAnsi" w:hAnsiTheme="minorHAnsi" w:cstheme="minorHAnsi"/>
                <w:color w:val="363435"/>
                <w:spacing w:val="-12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21F9F">
              <w:rPr>
                <w:rFonts w:asciiTheme="minorHAnsi" w:hAnsiTheme="minorHAnsi" w:cstheme="minorHAnsi"/>
                <w:color w:val="363435"/>
                <w:spacing w:val="5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als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regularl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voluntee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 xml:space="preserve">with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th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school</w:t>
            </w:r>
            <w:r w:rsidRPr="00E21F9F">
              <w:rPr>
                <w:rFonts w:asciiTheme="minorHAnsi" w:hAnsiTheme="minorHAnsi" w:cstheme="minorHAnsi"/>
                <w:color w:val="363435"/>
                <w:spacing w:val="-14"/>
                <w:sz w:val="22"/>
                <w:szCs w:val="22"/>
              </w:rPr>
              <w:t>’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Read-A-Whil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afte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schoo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program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21F9F">
              <w:rPr>
                <w:rFonts w:asciiTheme="minorHAnsi" w:hAnsiTheme="minorHAnsi" w:cstheme="minorHAnsi"/>
                <w:color w:val="363435"/>
                <w:spacing w:val="41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dedicatio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student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learning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extends beyond the regular classroom situation.</w:t>
            </w:r>
          </w:p>
        </w:tc>
        <w:tc>
          <w:tcPr>
            <w:tcW w:w="160" w:type="dxa"/>
            <w:shd w:val="clear" w:color="auto" w:fill="auto"/>
          </w:tcPr>
          <w:p w14:paraId="651340A8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5E39FA21" w14:textId="77777777" w:rsidTr="00E21F9F">
        <w:trPr>
          <w:trHeight w:hRule="exact" w:val="1680"/>
        </w:trPr>
        <w:tc>
          <w:tcPr>
            <w:tcW w:w="160" w:type="dxa"/>
            <w:shd w:val="clear" w:color="auto" w:fill="auto"/>
          </w:tcPr>
          <w:p w14:paraId="741692F1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21101BD7" w14:textId="77777777" w:rsidR="00F90162" w:rsidRPr="00E21F9F" w:rsidRDefault="00F90162" w:rsidP="00E21F9F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08DD5A" w14:textId="77777777" w:rsidR="00F90162" w:rsidRPr="00E21F9F" w:rsidRDefault="001814F7" w:rsidP="00E21F9F">
            <w:pPr>
              <w:ind w:left="650" w:right="692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believ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tha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m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ene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g</w:t>
            </w:r>
            <w:r w:rsidRPr="00E21F9F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education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experienc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combin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mak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m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viabl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candidate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for your position.  Please contact me if you wish to receive my credentials; I would be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gla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provid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se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you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E21F9F">
              <w:rPr>
                <w:rFonts w:asciiTheme="minorHAnsi" w:hAnsiTheme="minorHAnsi" w:cstheme="minorHAnsi"/>
                <w:color w:val="363435"/>
                <w:spacing w:val="45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loo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k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forwar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t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completin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an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furthe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>applicatio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E21F9F">
              <w:rPr>
                <w:rFonts w:asciiTheme="minorHAnsi" w:hAnsiTheme="minorHAnsi" w:cstheme="minorHAnsi"/>
                <w:color w:val="363435"/>
                <w:spacing w:val="-6"/>
                <w:sz w:val="22"/>
                <w:szCs w:val="22"/>
              </w:rPr>
              <w:t xml:space="preserve"> </w:t>
            </w:r>
            <w:r w:rsidRPr="00E21F9F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materials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that your school may 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require as well as the opportunity to meet with you for a personal interview at your convenience.  My phone number and e-mail address are listed on the enclosed resume.</w:t>
            </w:r>
          </w:p>
        </w:tc>
        <w:tc>
          <w:tcPr>
            <w:tcW w:w="160" w:type="dxa"/>
            <w:shd w:val="clear" w:color="auto" w:fill="auto"/>
          </w:tcPr>
          <w:p w14:paraId="29207BCC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3993FD03" w14:textId="77777777" w:rsidTr="00E21F9F">
        <w:trPr>
          <w:trHeight w:hRule="exact" w:val="600"/>
        </w:trPr>
        <w:tc>
          <w:tcPr>
            <w:tcW w:w="160" w:type="dxa"/>
            <w:shd w:val="clear" w:color="auto" w:fill="auto"/>
          </w:tcPr>
          <w:p w14:paraId="713DBD98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89F68DA" w14:textId="77777777" w:rsidR="00F90162" w:rsidRPr="00E21F9F" w:rsidRDefault="00F90162" w:rsidP="00E21F9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865E1E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pacing w:val="-20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ours trul</w:t>
            </w:r>
            <w:r w:rsidRPr="00E21F9F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</w:p>
        </w:tc>
        <w:tc>
          <w:tcPr>
            <w:tcW w:w="160" w:type="dxa"/>
            <w:shd w:val="clear" w:color="auto" w:fill="auto"/>
          </w:tcPr>
          <w:p w14:paraId="2BD58675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5276B280" w14:textId="77777777" w:rsidTr="00E21F9F">
        <w:trPr>
          <w:trHeight w:hRule="exact" w:val="600"/>
        </w:trPr>
        <w:tc>
          <w:tcPr>
            <w:tcW w:w="160" w:type="dxa"/>
            <w:shd w:val="clear" w:color="auto" w:fill="auto"/>
          </w:tcPr>
          <w:p w14:paraId="7D5E3301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21D7A22E" w14:textId="77777777" w:rsidR="00F90162" w:rsidRPr="00E21F9F" w:rsidRDefault="00F90162" w:rsidP="00E21F9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757914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James N. James</w:t>
            </w:r>
          </w:p>
        </w:tc>
        <w:tc>
          <w:tcPr>
            <w:tcW w:w="160" w:type="dxa"/>
            <w:shd w:val="clear" w:color="auto" w:fill="auto"/>
          </w:tcPr>
          <w:p w14:paraId="7DB2E135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162" w:rsidRPr="00E21F9F" w14:paraId="721257A3" w14:textId="77777777" w:rsidTr="00E21F9F">
        <w:trPr>
          <w:trHeight w:hRule="exact" w:val="1931"/>
        </w:trPr>
        <w:tc>
          <w:tcPr>
            <w:tcW w:w="160" w:type="dxa"/>
            <w:shd w:val="clear" w:color="auto" w:fill="auto"/>
          </w:tcPr>
          <w:p w14:paraId="2EAAC945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8F81DB4" w14:textId="77777777" w:rsidR="00F90162" w:rsidRPr="00E21F9F" w:rsidRDefault="00F90162" w:rsidP="00E21F9F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9860BA" w14:textId="77777777" w:rsidR="00F90162" w:rsidRPr="00E21F9F" w:rsidRDefault="001814F7" w:rsidP="00E21F9F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E21F9F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Enclosure</w:t>
            </w:r>
          </w:p>
        </w:tc>
        <w:tc>
          <w:tcPr>
            <w:tcW w:w="160" w:type="dxa"/>
            <w:shd w:val="clear" w:color="auto" w:fill="auto"/>
          </w:tcPr>
          <w:p w14:paraId="1DC38D59" w14:textId="77777777" w:rsidR="00F90162" w:rsidRPr="00E21F9F" w:rsidRDefault="00F90162" w:rsidP="00E21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B8ECEB" w14:textId="77777777" w:rsidR="001814F7" w:rsidRDefault="001814F7" w:rsidP="00E21F9F"/>
    <w:sectPr w:rsidR="001814F7">
      <w:type w:val="continuous"/>
      <w:pgSz w:w="12240" w:h="15840"/>
      <w:pgMar w:top="148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D5E84"/>
    <w:multiLevelType w:val="multilevel"/>
    <w:tmpl w:val="8DB254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62"/>
    <w:rsid w:val="001814F7"/>
    <w:rsid w:val="00E21F9F"/>
    <w:rsid w:val="00F9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65A03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2021-07-08T12:30:00Z</dcterms:modified>
</cp:coreProperties>
</file>